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93F83" w14:textId="77777777" w:rsidR="00816A87" w:rsidRPr="007955F0" w:rsidRDefault="00816A87" w:rsidP="00816A87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  <w:u w:val="single"/>
        </w:rPr>
        <w:t xml:space="preserve">Załącznik nr II </w:t>
      </w:r>
      <w:r w:rsidRPr="007955F0">
        <w:rPr>
          <w:rFonts w:asciiTheme="minorHAnsi" w:eastAsia="Batang" w:hAnsiTheme="minorHAnsi" w:cstheme="minorHAnsi"/>
          <w:b w:val="0"/>
          <w:color w:val="auto"/>
        </w:rPr>
        <w:t>- Wzór protokołu zdawczo-odbiorczego.</w:t>
      </w:r>
    </w:p>
    <w:p w14:paraId="6C466D30" w14:textId="77777777" w:rsidR="00816A87" w:rsidRPr="007955F0" w:rsidRDefault="00816A87" w:rsidP="00816A87">
      <w:pPr>
        <w:pStyle w:val="Stylpogrubionegotekstupismafirmowego"/>
        <w:spacing w:line="240" w:lineRule="auto"/>
        <w:jc w:val="center"/>
        <w:rPr>
          <w:rFonts w:asciiTheme="minorHAnsi" w:hAnsiTheme="minorHAnsi" w:cstheme="minorHAnsi"/>
          <w:color w:val="auto"/>
        </w:rPr>
      </w:pPr>
    </w:p>
    <w:p w14:paraId="64D7BA27" w14:textId="77777777" w:rsidR="00816A87" w:rsidRPr="007955F0" w:rsidRDefault="00816A87" w:rsidP="00816A87">
      <w:pPr>
        <w:pStyle w:val="Stylpogrubionegotekstupismafirmowego"/>
        <w:spacing w:line="240" w:lineRule="auto"/>
        <w:jc w:val="center"/>
        <w:rPr>
          <w:rFonts w:asciiTheme="minorHAnsi" w:eastAsia="Batang" w:hAnsiTheme="minorHAnsi" w:cstheme="minorHAnsi"/>
          <w:b w:val="0"/>
          <w:color w:val="auto"/>
          <w:u w:val="single"/>
        </w:rPr>
      </w:pPr>
      <w:r w:rsidRPr="007955F0">
        <w:rPr>
          <w:rFonts w:asciiTheme="minorHAnsi" w:hAnsiTheme="minorHAnsi" w:cstheme="minorHAnsi"/>
          <w:color w:val="auto"/>
        </w:rPr>
        <w:t>PROTOKÓŁ ZDAWCZO-ODBIORCZY</w:t>
      </w:r>
    </w:p>
    <w:p w14:paraId="430D63C7" w14:textId="77777777" w:rsidR="00816A87" w:rsidRPr="007955F0" w:rsidRDefault="00816A87" w:rsidP="00816A87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Cs/>
          <w:color w:val="auto"/>
        </w:rPr>
      </w:pPr>
    </w:p>
    <w:p w14:paraId="73B99B90" w14:textId="77777777" w:rsidR="00816A87" w:rsidRPr="007955F0" w:rsidRDefault="00816A87" w:rsidP="00816A87">
      <w:pPr>
        <w:tabs>
          <w:tab w:val="right" w:pos="9072"/>
        </w:tabs>
        <w:rPr>
          <w:rFonts w:cstheme="minorHAnsi"/>
          <w:b/>
          <w:color w:val="auto"/>
          <w:sz w:val="24"/>
          <w:szCs w:val="24"/>
        </w:rPr>
      </w:pPr>
      <w:r w:rsidRPr="007955F0">
        <w:rPr>
          <w:rFonts w:cstheme="minorHAnsi"/>
          <w:b/>
          <w:color w:val="auto"/>
          <w:sz w:val="24"/>
          <w:szCs w:val="24"/>
        </w:rPr>
        <w:t>WYKONAWCA:</w:t>
      </w:r>
      <w:r w:rsidRPr="007955F0">
        <w:rPr>
          <w:rFonts w:cstheme="minorHAnsi"/>
          <w:b/>
          <w:color w:val="auto"/>
          <w:sz w:val="24"/>
          <w:szCs w:val="24"/>
        </w:rPr>
        <w:tab/>
        <w:t>ZAMAWIAJĄCY:</w:t>
      </w:r>
    </w:p>
    <w:p w14:paraId="3291CE16" w14:textId="77777777" w:rsidR="00816A87" w:rsidRDefault="00816A87" w:rsidP="00816A87">
      <w:pPr>
        <w:pStyle w:val="NormalnyWeb"/>
        <w:spacing w:before="0" w:after="0"/>
        <w:rPr>
          <w:rFonts w:cstheme="minorHAnsi"/>
          <w:b/>
          <w:bCs/>
        </w:rPr>
      </w:pPr>
      <w:bookmarkStart w:id="0" w:name="_Hlk214540959"/>
      <w:bookmarkStart w:id="1" w:name="_Hlk214534589"/>
      <w:r w:rsidRPr="00194F09">
        <w:rPr>
          <w:rFonts w:cstheme="minorHAnsi"/>
          <w:b/>
          <w:bCs/>
        </w:rPr>
        <w:t>……………………………………..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  <w:t xml:space="preserve">Agencja </w:t>
      </w:r>
      <w:proofErr w:type="spellStart"/>
      <w:r>
        <w:rPr>
          <w:rFonts w:cstheme="minorHAnsi"/>
          <w:b/>
          <w:bCs/>
        </w:rPr>
        <w:t>Eventowa</w:t>
      </w:r>
      <w:proofErr w:type="spellEnd"/>
      <w:r>
        <w:rPr>
          <w:rFonts w:cstheme="minorHAnsi"/>
          <w:b/>
          <w:bCs/>
        </w:rPr>
        <w:t xml:space="preserve"> </w:t>
      </w:r>
    </w:p>
    <w:p w14:paraId="1E9BF5B1" w14:textId="77777777" w:rsidR="00816A87" w:rsidRPr="00194F09" w:rsidRDefault="00816A87" w:rsidP="00816A87">
      <w:pPr>
        <w:pStyle w:val="NormalnyWeb"/>
        <w:spacing w:before="0" w:after="0"/>
        <w:rPr>
          <w:rFonts w:cstheme="minorHAnsi"/>
          <w:b/>
          <w:bCs/>
        </w:rPr>
      </w:pPr>
      <w:r w:rsidRPr="00194F09">
        <w:rPr>
          <w:rFonts w:cstheme="minorHAnsi"/>
          <w:b/>
          <w:bCs/>
        </w:rPr>
        <w:t xml:space="preserve">…………………………………….. 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  <w:t>IKA Sp. z o.o.</w:t>
      </w:r>
    </w:p>
    <w:p w14:paraId="602D36A7" w14:textId="77777777" w:rsidR="00816A87" w:rsidRPr="00194F09" w:rsidRDefault="00816A87" w:rsidP="00816A87">
      <w:pPr>
        <w:pStyle w:val="NormalnyWeb"/>
        <w:spacing w:before="0" w:after="0"/>
        <w:rPr>
          <w:rFonts w:cstheme="minorHAnsi"/>
          <w:b/>
          <w:bCs/>
        </w:rPr>
      </w:pPr>
      <w:r w:rsidRPr="00194F09">
        <w:rPr>
          <w:rFonts w:cstheme="minorHAnsi"/>
          <w:b/>
          <w:bCs/>
        </w:rPr>
        <w:t>……………………………………..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 w:rsidRPr="00194F09">
        <w:rPr>
          <w:rFonts w:asciiTheme="minorHAnsi" w:hAnsiTheme="minorHAnsi" w:cstheme="minorHAnsi"/>
        </w:rPr>
        <w:t>ul. Budowlanych 21 A</w:t>
      </w:r>
    </w:p>
    <w:p w14:paraId="41969D14" w14:textId="77777777" w:rsidR="00816A87" w:rsidRPr="00194F09" w:rsidRDefault="00816A87" w:rsidP="00816A87">
      <w:pPr>
        <w:pStyle w:val="NormalnyWeb"/>
        <w:spacing w:before="0" w:after="0"/>
        <w:rPr>
          <w:rFonts w:asciiTheme="minorHAnsi" w:hAnsiTheme="minorHAnsi" w:cstheme="minorHAnsi"/>
          <w:b/>
          <w:bCs/>
        </w:rPr>
      </w:pPr>
      <w:r w:rsidRPr="00194F09">
        <w:rPr>
          <w:rFonts w:cstheme="minorHAnsi"/>
          <w:b/>
          <w:bCs/>
        </w:rPr>
        <w:t xml:space="preserve">…………………………………….. </w:t>
      </w:r>
      <w:bookmarkEnd w:id="0"/>
      <w:bookmarkEnd w:id="1"/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 w:rsidRPr="00194F09">
        <w:rPr>
          <w:rFonts w:asciiTheme="minorHAnsi" w:hAnsiTheme="minorHAnsi" w:cstheme="minorHAnsi"/>
        </w:rPr>
        <w:t>80-298 Gdańsk</w:t>
      </w:r>
      <w:r w:rsidRPr="00194F09">
        <w:rPr>
          <w:rFonts w:asciiTheme="minorHAnsi" w:hAnsiTheme="minorHAnsi" w:cstheme="minorHAnsi"/>
        </w:rPr>
        <w:br/>
      </w:r>
    </w:p>
    <w:p w14:paraId="4A14DE22" w14:textId="77777777" w:rsidR="00816A87" w:rsidRPr="007955F0" w:rsidRDefault="00816A87" w:rsidP="00816A87">
      <w:pPr>
        <w:tabs>
          <w:tab w:val="right" w:pos="9072"/>
        </w:tabs>
        <w:spacing w:line="360" w:lineRule="auto"/>
        <w:ind w:right="-828"/>
        <w:rPr>
          <w:rFonts w:cstheme="minorHAnsi"/>
          <w:color w:val="auto"/>
          <w:sz w:val="24"/>
          <w:szCs w:val="24"/>
          <w:lang w:val="it-IT"/>
        </w:rPr>
      </w:pPr>
      <w:r w:rsidRPr="007955F0">
        <w:rPr>
          <w:rFonts w:cstheme="minorHAnsi"/>
          <w:b/>
          <w:bCs/>
          <w:sz w:val="24"/>
          <w:szCs w:val="24"/>
        </w:rPr>
        <w:t xml:space="preserve">                                                            </w:t>
      </w:r>
      <w:r w:rsidRPr="007955F0">
        <w:rPr>
          <w:rFonts w:cstheme="minorHAnsi"/>
          <w:color w:val="auto"/>
          <w:sz w:val="24"/>
          <w:szCs w:val="24"/>
          <w:lang w:val="it-IT"/>
        </w:rPr>
        <w:tab/>
        <w:t xml:space="preserve">                                                                                                </w:t>
      </w:r>
    </w:p>
    <w:p w14:paraId="1D9A9E56" w14:textId="77777777" w:rsidR="00816A87" w:rsidRPr="007955F0" w:rsidRDefault="00816A87" w:rsidP="00816A87">
      <w:pPr>
        <w:rPr>
          <w:rFonts w:cstheme="minorHAnsi"/>
          <w:b/>
          <w:color w:val="auto"/>
          <w:sz w:val="24"/>
          <w:szCs w:val="24"/>
          <w:lang w:val="it-IT"/>
        </w:rPr>
      </w:pPr>
      <w:r w:rsidRPr="007955F0">
        <w:rPr>
          <w:rFonts w:cstheme="minorHAnsi"/>
          <w:b/>
          <w:color w:val="auto"/>
          <w:sz w:val="24"/>
          <w:szCs w:val="24"/>
          <w:lang w:val="it-IT"/>
        </w:rPr>
        <w:t xml:space="preserve">I. Data: </w:t>
      </w:r>
      <w:r w:rsidRPr="007955F0">
        <w:rPr>
          <w:rFonts w:cstheme="minorHAnsi"/>
          <w:color w:val="auto"/>
          <w:sz w:val="24"/>
          <w:szCs w:val="24"/>
          <w:lang w:val="it-IT"/>
        </w:rPr>
        <w:t>______________</w:t>
      </w:r>
    </w:p>
    <w:p w14:paraId="4FB916DE" w14:textId="77777777" w:rsidR="00816A87" w:rsidRPr="007955F0" w:rsidRDefault="00816A87" w:rsidP="00816A87">
      <w:pPr>
        <w:rPr>
          <w:rFonts w:cstheme="minorHAnsi"/>
          <w:b/>
          <w:color w:val="auto"/>
          <w:sz w:val="24"/>
          <w:szCs w:val="24"/>
          <w:lang w:val="it-IT"/>
        </w:rPr>
      </w:pPr>
      <w:r w:rsidRPr="007955F0">
        <w:rPr>
          <w:rFonts w:cstheme="minorHAnsi"/>
          <w:b/>
          <w:color w:val="auto"/>
          <w:sz w:val="24"/>
          <w:szCs w:val="24"/>
          <w:lang w:val="it-IT"/>
        </w:rPr>
        <w:t>II. Numer umowy:</w:t>
      </w:r>
      <w:r w:rsidRPr="007955F0">
        <w:rPr>
          <w:rFonts w:cstheme="minorHAnsi"/>
          <w:color w:val="auto"/>
          <w:sz w:val="24"/>
          <w:szCs w:val="24"/>
          <w:lang w:val="it-IT"/>
        </w:rPr>
        <w:t xml:space="preserve"> ____________________________z dnia _____________________</w:t>
      </w:r>
    </w:p>
    <w:p w14:paraId="0AAF2362" w14:textId="77777777" w:rsidR="00816A87" w:rsidRPr="007955F0" w:rsidRDefault="00816A87" w:rsidP="00816A87">
      <w:pPr>
        <w:ind w:left="426" w:hanging="426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b/>
          <w:color w:val="auto"/>
          <w:sz w:val="24"/>
          <w:szCs w:val="24"/>
        </w:rPr>
        <w:t>III. W ramach Przedmiotu umowy odebrano now</w:t>
      </w:r>
      <w:r>
        <w:rPr>
          <w:rFonts w:cstheme="minorHAnsi"/>
          <w:b/>
          <w:color w:val="auto"/>
          <w:sz w:val="24"/>
          <w:szCs w:val="24"/>
        </w:rPr>
        <w:t>y</w:t>
      </w:r>
      <w:r w:rsidRPr="007955F0">
        <w:rPr>
          <w:rFonts w:cstheme="minorHAnsi"/>
          <w:b/>
          <w:color w:val="auto"/>
          <w:sz w:val="24"/>
          <w:szCs w:val="24"/>
        </w:rPr>
        <w:t xml:space="preserve"> </w:t>
      </w:r>
      <w:r>
        <w:rPr>
          <w:rFonts w:cstheme="minorHAnsi"/>
          <w:b/>
          <w:color w:val="auto"/>
          <w:sz w:val="24"/>
          <w:szCs w:val="24"/>
        </w:rPr>
        <w:t xml:space="preserve">system kotar </w:t>
      </w:r>
      <w:proofErr w:type="spellStart"/>
      <w:r>
        <w:rPr>
          <w:rFonts w:cstheme="minorHAnsi"/>
          <w:b/>
          <w:color w:val="auto"/>
          <w:sz w:val="24"/>
          <w:szCs w:val="24"/>
        </w:rPr>
        <w:t>wysłaniających</w:t>
      </w:r>
      <w:proofErr w:type="spellEnd"/>
      <w:r w:rsidRPr="007955F0">
        <w:rPr>
          <w:rFonts w:cstheme="minorHAnsi"/>
          <w:b/>
          <w:color w:val="auto"/>
          <w:sz w:val="24"/>
          <w:szCs w:val="24"/>
        </w:rPr>
        <w:t xml:space="preserve">, zgodnie z formularzem oferty:               </w:t>
      </w:r>
      <w:r w:rsidRPr="007955F0">
        <w:rPr>
          <w:rFonts w:cstheme="minorHAnsi"/>
          <w:color w:val="auto"/>
          <w:sz w:val="24"/>
          <w:szCs w:val="24"/>
        </w:rPr>
        <w:t>*TAK/NIE</w:t>
      </w:r>
    </w:p>
    <w:p w14:paraId="7BED2D2E" w14:textId="77777777" w:rsidR="00816A87" w:rsidRPr="007955F0" w:rsidRDefault="00816A87" w:rsidP="00816A87">
      <w:pPr>
        <w:jc w:val="both"/>
        <w:rPr>
          <w:rFonts w:cstheme="minorHAnsi"/>
          <w:b/>
          <w:color w:val="auto"/>
          <w:sz w:val="24"/>
          <w:szCs w:val="24"/>
        </w:rPr>
      </w:pPr>
      <w:r w:rsidRPr="007955F0">
        <w:rPr>
          <w:rFonts w:cstheme="minorHAnsi"/>
          <w:b/>
          <w:color w:val="auto"/>
          <w:sz w:val="24"/>
          <w:szCs w:val="24"/>
        </w:rPr>
        <w:t xml:space="preserve">IV. Zamawiający stwierdza, że: </w:t>
      </w:r>
      <w:r w:rsidRPr="007955F0">
        <w:rPr>
          <w:rFonts w:cstheme="minorHAnsi"/>
          <w:color w:val="auto"/>
          <w:sz w:val="24"/>
          <w:szCs w:val="24"/>
        </w:rPr>
        <w:t>odebran</w:t>
      </w:r>
      <w:r>
        <w:rPr>
          <w:rFonts w:cstheme="minorHAnsi"/>
          <w:color w:val="auto"/>
          <w:sz w:val="24"/>
          <w:szCs w:val="24"/>
        </w:rPr>
        <w:t>y</w:t>
      </w:r>
      <w:r w:rsidRPr="007955F0">
        <w:rPr>
          <w:rFonts w:cstheme="minorHAnsi"/>
          <w:color w:val="auto"/>
          <w:sz w:val="24"/>
          <w:szCs w:val="24"/>
        </w:rPr>
        <w:t xml:space="preserve"> </w:t>
      </w:r>
      <w:r w:rsidRPr="00194F09">
        <w:rPr>
          <w:rFonts w:cstheme="minorHAnsi"/>
          <w:b/>
          <w:bCs/>
          <w:color w:val="auto"/>
          <w:sz w:val="24"/>
          <w:szCs w:val="24"/>
        </w:rPr>
        <w:t xml:space="preserve">system kotar </w:t>
      </w:r>
      <w:proofErr w:type="spellStart"/>
      <w:r w:rsidRPr="00194F09">
        <w:rPr>
          <w:rFonts w:cstheme="minorHAnsi"/>
          <w:b/>
          <w:bCs/>
          <w:color w:val="auto"/>
          <w:sz w:val="24"/>
          <w:szCs w:val="24"/>
        </w:rPr>
        <w:t>wysłaniających</w:t>
      </w:r>
      <w:proofErr w:type="spellEnd"/>
      <w:r w:rsidRPr="007955F0">
        <w:rPr>
          <w:rFonts w:cstheme="minorHAnsi"/>
          <w:sz w:val="24"/>
          <w:szCs w:val="24"/>
        </w:rPr>
        <w:t xml:space="preserve"> jest</w:t>
      </w:r>
      <w:r w:rsidRPr="007955F0">
        <w:rPr>
          <w:rFonts w:cstheme="minorHAnsi"/>
          <w:color w:val="auto"/>
          <w:sz w:val="24"/>
          <w:szCs w:val="24"/>
        </w:rPr>
        <w:t xml:space="preserve"> zgodna z ofertą z dnia ………………..,w związku z tym Zamawiający przyjmuje ja bez zastrzeżeń/ z zastrzeżeniami*</w:t>
      </w:r>
      <w:r w:rsidRPr="007955F0">
        <w:rPr>
          <w:rFonts w:cstheme="minorHAnsi"/>
          <w:b/>
          <w:color w:val="auto"/>
          <w:sz w:val="24"/>
          <w:szCs w:val="24"/>
        </w:rPr>
        <w:t>.</w:t>
      </w:r>
    </w:p>
    <w:p w14:paraId="54EB41F5" w14:textId="77777777" w:rsidR="00816A87" w:rsidRPr="007955F0" w:rsidRDefault="00816A87" w:rsidP="00816A87">
      <w:pPr>
        <w:jc w:val="both"/>
        <w:rPr>
          <w:rFonts w:cstheme="minorHAnsi"/>
          <w:b/>
          <w:color w:val="auto"/>
          <w:sz w:val="24"/>
          <w:szCs w:val="24"/>
        </w:rPr>
      </w:pPr>
      <w:r w:rsidRPr="007955F0">
        <w:rPr>
          <w:rFonts w:cstheme="minorHAnsi"/>
          <w:b/>
          <w:color w:val="auto"/>
          <w:sz w:val="24"/>
          <w:szCs w:val="24"/>
        </w:rPr>
        <w:t>V. Uwagi i zastrzeżenia Zamawiającego: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2"/>
      </w:tblGrid>
      <w:tr w:rsidR="00816A87" w:rsidRPr="007955F0" w14:paraId="35B12191" w14:textId="77777777" w:rsidTr="00B22DFD">
        <w:trPr>
          <w:trHeight w:val="3392"/>
        </w:trPr>
        <w:tc>
          <w:tcPr>
            <w:tcW w:w="9202" w:type="dxa"/>
          </w:tcPr>
          <w:p w14:paraId="604E44C5" w14:textId="77777777" w:rsidR="00816A87" w:rsidRPr="007955F0" w:rsidRDefault="00816A87" w:rsidP="00B22DFD">
            <w:pPr>
              <w:rPr>
                <w:rFonts w:cstheme="minorHAnsi"/>
                <w:b/>
                <w:color w:val="auto"/>
                <w:sz w:val="24"/>
                <w:szCs w:val="24"/>
              </w:rPr>
            </w:pPr>
          </w:p>
        </w:tc>
      </w:tr>
    </w:tbl>
    <w:p w14:paraId="67619602" w14:textId="77777777" w:rsidR="00816A87" w:rsidRPr="007955F0" w:rsidRDefault="00816A87" w:rsidP="00816A87">
      <w:pPr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 xml:space="preserve">*niewłaściwe skreślić </w:t>
      </w:r>
    </w:p>
    <w:p w14:paraId="25C4BEDE" w14:textId="77777777" w:rsidR="00816A87" w:rsidRPr="007955F0" w:rsidRDefault="00816A87" w:rsidP="00816A87">
      <w:pPr>
        <w:tabs>
          <w:tab w:val="right" w:pos="9072"/>
        </w:tabs>
        <w:rPr>
          <w:rFonts w:cstheme="minorHAnsi"/>
          <w:color w:val="auto"/>
          <w:sz w:val="24"/>
          <w:szCs w:val="24"/>
        </w:rPr>
      </w:pPr>
    </w:p>
    <w:p w14:paraId="07DB12F5" w14:textId="77777777" w:rsidR="00816A87" w:rsidRPr="007955F0" w:rsidRDefault="00816A87" w:rsidP="00816A87">
      <w:pPr>
        <w:tabs>
          <w:tab w:val="right" w:pos="9072"/>
        </w:tabs>
        <w:rPr>
          <w:rFonts w:cstheme="minorHAnsi"/>
          <w:color w:val="auto"/>
          <w:sz w:val="24"/>
          <w:szCs w:val="24"/>
        </w:rPr>
      </w:pPr>
    </w:p>
    <w:p w14:paraId="7A72FF57" w14:textId="77777777" w:rsidR="00816A87" w:rsidRPr="007955F0" w:rsidRDefault="00816A87" w:rsidP="00816A87">
      <w:pPr>
        <w:tabs>
          <w:tab w:val="right" w:pos="9072"/>
        </w:tabs>
        <w:rPr>
          <w:rFonts w:cstheme="minorHAnsi"/>
          <w:color w:val="auto"/>
          <w:sz w:val="24"/>
          <w:szCs w:val="24"/>
        </w:rPr>
      </w:pPr>
    </w:p>
    <w:p w14:paraId="28BAB19B" w14:textId="77777777" w:rsidR="00816A87" w:rsidRPr="007955F0" w:rsidRDefault="00816A87" w:rsidP="00816A87">
      <w:pPr>
        <w:tabs>
          <w:tab w:val="right" w:pos="9072"/>
        </w:tabs>
        <w:rPr>
          <w:rFonts w:cstheme="minorHAnsi"/>
          <w:b/>
          <w:i/>
          <w:iCs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>______________</w:t>
      </w:r>
      <w:r w:rsidRPr="007955F0">
        <w:rPr>
          <w:rFonts w:cstheme="minorHAnsi"/>
          <w:color w:val="auto"/>
          <w:sz w:val="24"/>
          <w:szCs w:val="24"/>
        </w:rPr>
        <w:tab/>
        <w:t>______________</w:t>
      </w:r>
    </w:p>
    <w:p w14:paraId="1D3C4AAC" w14:textId="77777777" w:rsidR="00816A87" w:rsidRPr="00FF2F77" w:rsidRDefault="00816A87" w:rsidP="00816A87">
      <w:pPr>
        <w:tabs>
          <w:tab w:val="right" w:pos="9072"/>
        </w:tabs>
        <w:rPr>
          <w:rFonts w:cstheme="minorHAnsi"/>
          <w:b/>
          <w:i/>
          <w:iCs/>
          <w:color w:val="auto"/>
          <w:sz w:val="24"/>
          <w:szCs w:val="24"/>
        </w:rPr>
      </w:pPr>
      <w:r w:rsidRPr="007955F0">
        <w:rPr>
          <w:rFonts w:cstheme="minorHAnsi"/>
          <w:b/>
          <w:i/>
          <w:iCs/>
          <w:color w:val="auto"/>
          <w:sz w:val="24"/>
          <w:szCs w:val="24"/>
        </w:rPr>
        <w:t>Podpis Wykonawcy</w:t>
      </w:r>
      <w:r w:rsidRPr="007955F0">
        <w:rPr>
          <w:rFonts w:cstheme="minorHAnsi"/>
          <w:b/>
          <w:i/>
          <w:iCs/>
          <w:color w:val="auto"/>
          <w:sz w:val="24"/>
          <w:szCs w:val="24"/>
        </w:rPr>
        <w:tab/>
        <w:t>Podpis Zamawiającego</w:t>
      </w:r>
    </w:p>
    <w:p w14:paraId="62B76FAC" w14:textId="2490C744" w:rsidR="00D54F60" w:rsidRPr="00816A87" w:rsidRDefault="00D54F60" w:rsidP="00816A87"/>
    <w:sectPr w:rsidR="00D54F60" w:rsidRPr="00816A87" w:rsidSect="003C1F54">
      <w:headerReference w:type="default" r:id="rId8"/>
      <w:headerReference w:type="first" r:id="rId9"/>
      <w:type w:val="oddPage"/>
      <w:pgSz w:w="11906" w:h="16838" w:code="9"/>
      <w:pgMar w:top="1559" w:right="1418" w:bottom="1276" w:left="1276" w:header="709" w:footer="839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8EC2D" w14:textId="77777777" w:rsidR="008E2787" w:rsidRDefault="008E2787" w:rsidP="00533A38">
      <w:pPr>
        <w:spacing w:after="0" w:line="240" w:lineRule="auto"/>
      </w:pPr>
      <w:r>
        <w:separator/>
      </w:r>
    </w:p>
  </w:endnote>
  <w:endnote w:type="continuationSeparator" w:id="0">
    <w:p w14:paraId="05591968" w14:textId="77777777" w:rsidR="008E2787" w:rsidRDefault="008E2787" w:rsidP="00533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4BC53" w14:textId="77777777" w:rsidR="008E2787" w:rsidRDefault="008E2787" w:rsidP="00533A38">
      <w:pPr>
        <w:spacing w:after="0" w:line="240" w:lineRule="auto"/>
      </w:pPr>
      <w:r>
        <w:separator/>
      </w:r>
    </w:p>
  </w:footnote>
  <w:footnote w:type="continuationSeparator" w:id="0">
    <w:p w14:paraId="49BE4B7B" w14:textId="77777777" w:rsidR="008E2787" w:rsidRDefault="008E2787" w:rsidP="00533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C8E0" w14:textId="1AC69EC9" w:rsidR="00CF3093" w:rsidRDefault="00CF309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50C64AED" wp14:editId="623551F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60720" cy="361950"/>
          <wp:effectExtent l="0" t="0" r="0" b="0"/>
          <wp:wrapNone/>
          <wp:docPr id="1541861183" name="Obraz 1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rajowy Plan Odbudowy, Rzeczpospolita Polska, Sfinansowane przez Unię Europejską Next Generation EU, PARP-Grupa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F6B4B" w14:textId="61AA0D96" w:rsidR="0020354A" w:rsidRDefault="0020354A" w:rsidP="00CF3093">
    <w:pPr>
      <w:pStyle w:val="Nagwek"/>
      <w:tabs>
        <w:tab w:val="clear" w:pos="4536"/>
        <w:tab w:val="clear" w:pos="9072"/>
        <w:tab w:val="center" w:pos="4606"/>
      </w:tabs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7AC5C51" wp14:editId="1A5E573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60720" cy="361950"/>
          <wp:effectExtent l="0" t="0" r="0" b="0"/>
          <wp:wrapNone/>
          <wp:docPr id="1636453525" name="Obraz 1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rajowy Plan Odbudowy, Rzeczpospolita Polska, Sfinansowane przez Unię Europejską Next Generation EU, PARP-Grupa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F309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Batang" w:hAnsi="Calibri" w:cs="Times New Roman" w:hint="default"/>
        <w:b w:val="0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b w:val="0"/>
        <w:bCs w:val="0"/>
        <w:sz w:val="24"/>
        <w:szCs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b w:val="0"/>
        <w:bCs w:val="0"/>
        <w:sz w:val="24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eastAsia="Batang" w:hAnsi="Calibri" w:cs="Calibri"/>
        <w:b w:val="0"/>
        <w:bCs w:val="0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Calibri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b w:val="0"/>
        <w:bCs w:val="0"/>
        <w:sz w:val="24"/>
        <w:szCs w:val="24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b w:val="0"/>
        <w:bCs w:val="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  <w:rPr>
        <w:rFonts w:ascii="Calibri" w:eastAsia="Batang" w:hAnsi="Calibri" w:cs="Calibri"/>
        <w:b w:val="0"/>
        <w:bCs w:val="0"/>
        <w:sz w:val="20"/>
        <w:szCs w:val="20"/>
      </w:rPr>
    </w:lvl>
  </w:abstractNum>
  <w:abstractNum w:abstractNumId="7" w15:restartNumberingAfterBreak="0">
    <w:nsid w:val="0BC710BF"/>
    <w:multiLevelType w:val="multilevel"/>
    <w:tmpl w:val="3E70DCA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 w:val="0"/>
        <w:bCs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ACC3D05"/>
    <w:multiLevelType w:val="hybridMultilevel"/>
    <w:tmpl w:val="544684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B7407"/>
    <w:multiLevelType w:val="hybridMultilevel"/>
    <w:tmpl w:val="5D4826C2"/>
    <w:lvl w:ilvl="0" w:tplc="BE6CDE68">
      <w:start w:val="1"/>
      <w:numFmt w:val="decimal"/>
      <w:lvlText w:val="%1."/>
      <w:lvlJc w:val="left"/>
      <w:pPr>
        <w:ind w:left="567" w:hanging="28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57EB2"/>
    <w:multiLevelType w:val="multilevel"/>
    <w:tmpl w:val="8D600A1C"/>
    <w:styleLink w:val="WWNum7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2101412475">
    <w:abstractNumId w:val="7"/>
  </w:num>
  <w:num w:numId="2" w16cid:durableId="1622152718">
    <w:abstractNumId w:val="8"/>
  </w:num>
  <w:num w:numId="3" w16cid:durableId="890728761">
    <w:abstractNumId w:val="0"/>
  </w:num>
  <w:num w:numId="4" w16cid:durableId="177238660">
    <w:abstractNumId w:val="1"/>
  </w:num>
  <w:num w:numId="5" w16cid:durableId="1402410426">
    <w:abstractNumId w:val="2"/>
  </w:num>
  <w:num w:numId="6" w16cid:durableId="510069619">
    <w:abstractNumId w:val="3"/>
  </w:num>
  <w:num w:numId="7" w16cid:durableId="783622243">
    <w:abstractNumId w:val="4"/>
  </w:num>
  <w:num w:numId="8" w16cid:durableId="1031878418">
    <w:abstractNumId w:val="5"/>
  </w:num>
  <w:num w:numId="9" w16cid:durableId="612129132">
    <w:abstractNumId w:val="6"/>
  </w:num>
  <w:num w:numId="10" w16cid:durableId="1329934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154743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672"/>
    <w:rsid w:val="00013B54"/>
    <w:rsid w:val="00023902"/>
    <w:rsid w:val="0003317D"/>
    <w:rsid w:val="00055A9E"/>
    <w:rsid w:val="00063B4A"/>
    <w:rsid w:val="00064BE5"/>
    <w:rsid w:val="000731E1"/>
    <w:rsid w:val="00090457"/>
    <w:rsid w:val="000B32FC"/>
    <w:rsid w:val="000B55CD"/>
    <w:rsid w:val="000C6E6E"/>
    <w:rsid w:val="000E711F"/>
    <w:rsid w:val="000F30BB"/>
    <w:rsid w:val="00100B12"/>
    <w:rsid w:val="00100DDE"/>
    <w:rsid w:val="0012347F"/>
    <w:rsid w:val="00142C5C"/>
    <w:rsid w:val="001455BB"/>
    <w:rsid w:val="00153A5F"/>
    <w:rsid w:val="00163969"/>
    <w:rsid w:val="00171A8D"/>
    <w:rsid w:val="00174BCF"/>
    <w:rsid w:val="00175CA4"/>
    <w:rsid w:val="00177C91"/>
    <w:rsid w:val="001A4A24"/>
    <w:rsid w:val="001E1A55"/>
    <w:rsid w:val="001F4BAA"/>
    <w:rsid w:val="0020354A"/>
    <w:rsid w:val="0023637B"/>
    <w:rsid w:val="002448F8"/>
    <w:rsid w:val="00266E7A"/>
    <w:rsid w:val="00294658"/>
    <w:rsid w:val="002B3D10"/>
    <w:rsid w:val="002D1080"/>
    <w:rsid w:val="002E2B2B"/>
    <w:rsid w:val="002F5370"/>
    <w:rsid w:val="00313E6E"/>
    <w:rsid w:val="00383510"/>
    <w:rsid w:val="003959BC"/>
    <w:rsid w:val="003B055B"/>
    <w:rsid w:val="003B63BE"/>
    <w:rsid w:val="003B6C31"/>
    <w:rsid w:val="003E4DE4"/>
    <w:rsid w:val="00401B6C"/>
    <w:rsid w:val="004267AF"/>
    <w:rsid w:val="00440A2D"/>
    <w:rsid w:val="00444077"/>
    <w:rsid w:val="00451C0F"/>
    <w:rsid w:val="0045353D"/>
    <w:rsid w:val="00466B88"/>
    <w:rsid w:val="004721FE"/>
    <w:rsid w:val="00475BBE"/>
    <w:rsid w:val="00484621"/>
    <w:rsid w:val="004A2261"/>
    <w:rsid w:val="004A75F6"/>
    <w:rsid w:val="004C2C0E"/>
    <w:rsid w:val="004C2E17"/>
    <w:rsid w:val="004C4E06"/>
    <w:rsid w:val="004C7B73"/>
    <w:rsid w:val="004D4BDD"/>
    <w:rsid w:val="004E3D39"/>
    <w:rsid w:val="005074D1"/>
    <w:rsid w:val="005261F8"/>
    <w:rsid w:val="00533A38"/>
    <w:rsid w:val="00536B0F"/>
    <w:rsid w:val="00542B1F"/>
    <w:rsid w:val="00546154"/>
    <w:rsid w:val="00550C2D"/>
    <w:rsid w:val="005550D1"/>
    <w:rsid w:val="0055782B"/>
    <w:rsid w:val="00557BE0"/>
    <w:rsid w:val="00573D28"/>
    <w:rsid w:val="00574291"/>
    <w:rsid w:val="00577A3F"/>
    <w:rsid w:val="0058006C"/>
    <w:rsid w:val="00593F73"/>
    <w:rsid w:val="00593F90"/>
    <w:rsid w:val="00594366"/>
    <w:rsid w:val="005A7393"/>
    <w:rsid w:val="005B5BE2"/>
    <w:rsid w:val="005B66CE"/>
    <w:rsid w:val="005C425D"/>
    <w:rsid w:val="005C53A4"/>
    <w:rsid w:val="005D25AD"/>
    <w:rsid w:val="005F3B60"/>
    <w:rsid w:val="00620274"/>
    <w:rsid w:val="00645458"/>
    <w:rsid w:val="00654A57"/>
    <w:rsid w:val="00694BDE"/>
    <w:rsid w:val="006B2B32"/>
    <w:rsid w:val="006B380A"/>
    <w:rsid w:val="006C5E97"/>
    <w:rsid w:val="006F5D41"/>
    <w:rsid w:val="00702D04"/>
    <w:rsid w:val="0070389A"/>
    <w:rsid w:val="00707B26"/>
    <w:rsid w:val="00714571"/>
    <w:rsid w:val="007165C7"/>
    <w:rsid w:val="007244FA"/>
    <w:rsid w:val="00740B18"/>
    <w:rsid w:val="00745532"/>
    <w:rsid w:val="0076452A"/>
    <w:rsid w:val="00785669"/>
    <w:rsid w:val="007955F0"/>
    <w:rsid w:val="007A41CA"/>
    <w:rsid w:val="007A4A60"/>
    <w:rsid w:val="007B69C9"/>
    <w:rsid w:val="007B6BE2"/>
    <w:rsid w:val="007C7CBA"/>
    <w:rsid w:val="008054C5"/>
    <w:rsid w:val="00807DC4"/>
    <w:rsid w:val="00816A87"/>
    <w:rsid w:val="008306D3"/>
    <w:rsid w:val="0084239D"/>
    <w:rsid w:val="00866647"/>
    <w:rsid w:val="008749FF"/>
    <w:rsid w:val="008A03DA"/>
    <w:rsid w:val="008A3F2C"/>
    <w:rsid w:val="008A57E1"/>
    <w:rsid w:val="008A702F"/>
    <w:rsid w:val="008B4EEB"/>
    <w:rsid w:val="008B7561"/>
    <w:rsid w:val="008E2787"/>
    <w:rsid w:val="008F2D8B"/>
    <w:rsid w:val="008F4B26"/>
    <w:rsid w:val="008F61D7"/>
    <w:rsid w:val="009038B2"/>
    <w:rsid w:val="00915023"/>
    <w:rsid w:val="00931FC7"/>
    <w:rsid w:val="009359A0"/>
    <w:rsid w:val="009374D8"/>
    <w:rsid w:val="009444ED"/>
    <w:rsid w:val="0095612E"/>
    <w:rsid w:val="00957EFD"/>
    <w:rsid w:val="00960DCA"/>
    <w:rsid w:val="00977BB5"/>
    <w:rsid w:val="00981F1E"/>
    <w:rsid w:val="00994A05"/>
    <w:rsid w:val="009969CD"/>
    <w:rsid w:val="009B0E05"/>
    <w:rsid w:val="009B3F2E"/>
    <w:rsid w:val="009C0D55"/>
    <w:rsid w:val="009D06A4"/>
    <w:rsid w:val="009E64F3"/>
    <w:rsid w:val="00A0310B"/>
    <w:rsid w:val="00A22E8F"/>
    <w:rsid w:val="00A236EA"/>
    <w:rsid w:val="00A44811"/>
    <w:rsid w:val="00A63A9C"/>
    <w:rsid w:val="00A74134"/>
    <w:rsid w:val="00A75F48"/>
    <w:rsid w:val="00A8371C"/>
    <w:rsid w:val="00AB03F1"/>
    <w:rsid w:val="00AB25CA"/>
    <w:rsid w:val="00AB3BE4"/>
    <w:rsid w:val="00AC439B"/>
    <w:rsid w:val="00AC4F79"/>
    <w:rsid w:val="00B02953"/>
    <w:rsid w:val="00B04E4F"/>
    <w:rsid w:val="00B63AF1"/>
    <w:rsid w:val="00B65672"/>
    <w:rsid w:val="00B66F30"/>
    <w:rsid w:val="00BC75CB"/>
    <w:rsid w:val="00BE556A"/>
    <w:rsid w:val="00BF4A77"/>
    <w:rsid w:val="00C22352"/>
    <w:rsid w:val="00C344A2"/>
    <w:rsid w:val="00C4506A"/>
    <w:rsid w:val="00CB2B13"/>
    <w:rsid w:val="00CC6081"/>
    <w:rsid w:val="00CF3093"/>
    <w:rsid w:val="00CF644C"/>
    <w:rsid w:val="00D03515"/>
    <w:rsid w:val="00D11F8C"/>
    <w:rsid w:val="00D213A1"/>
    <w:rsid w:val="00D22666"/>
    <w:rsid w:val="00D2627C"/>
    <w:rsid w:val="00D54F60"/>
    <w:rsid w:val="00D55A92"/>
    <w:rsid w:val="00D859B2"/>
    <w:rsid w:val="00D86624"/>
    <w:rsid w:val="00D9068D"/>
    <w:rsid w:val="00DB0354"/>
    <w:rsid w:val="00DB4B81"/>
    <w:rsid w:val="00DD01F5"/>
    <w:rsid w:val="00DE23F0"/>
    <w:rsid w:val="00E1659A"/>
    <w:rsid w:val="00E227E2"/>
    <w:rsid w:val="00E401A4"/>
    <w:rsid w:val="00E50532"/>
    <w:rsid w:val="00E601AF"/>
    <w:rsid w:val="00E816E4"/>
    <w:rsid w:val="00E84FC2"/>
    <w:rsid w:val="00E85CC0"/>
    <w:rsid w:val="00E94A86"/>
    <w:rsid w:val="00EA3175"/>
    <w:rsid w:val="00EC2698"/>
    <w:rsid w:val="00EE563D"/>
    <w:rsid w:val="00EF6A95"/>
    <w:rsid w:val="00F00F77"/>
    <w:rsid w:val="00F1284B"/>
    <w:rsid w:val="00F27EDB"/>
    <w:rsid w:val="00F3450A"/>
    <w:rsid w:val="00F36098"/>
    <w:rsid w:val="00F45FB7"/>
    <w:rsid w:val="00F46D76"/>
    <w:rsid w:val="00F56770"/>
    <w:rsid w:val="00F633E5"/>
    <w:rsid w:val="00F9170E"/>
    <w:rsid w:val="00FE07E9"/>
    <w:rsid w:val="00FE49C0"/>
    <w:rsid w:val="00FF00A7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0CDD92"/>
  <w15:chartTrackingRefBased/>
  <w15:docId w15:val="{6BDA02E7-6DD1-40C9-B2D8-76755E5BA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25CA"/>
    <w:rPr>
      <w:color w:val="00000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25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25C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kapitzlistZnak">
    <w:name w:val="Akapit z listą Znak"/>
    <w:link w:val="Akapitzlist"/>
    <w:uiPriority w:val="34"/>
    <w:qFormat/>
    <w:locked/>
    <w:rsid w:val="00AB25CA"/>
  </w:style>
  <w:style w:type="paragraph" w:styleId="Akapitzlist">
    <w:name w:val="List Paragraph"/>
    <w:basedOn w:val="Normalny"/>
    <w:link w:val="AkapitzlistZnak"/>
    <w:uiPriority w:val="34"/>
    <w:qFormat/>
    <w:rsid w:val="00AB25CA"/>
    <w:pPr>
      <w:ind w:left="708"/>
    </w:pPr>
    <w:rPr>
      <w:color w:val="auto"/>
    </w:rPr>
  </w:style>
  <w:style w:type="table" w:styleId="Tabela-Siatka">
    <w:name w:val="Table Grid"/>
    <w:basedOn w:val="Standardowy"/>
    <w:uiPriority w:val="59"/>
    <w:rsid w:val="005B5BE2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pogrubionegotekstupismafirmowego">
    <w:name w:val="Styl pogrubionego tekstu pisma firmowego"/>
    <w:basedOn w:val="Nagwek"/>
    <w:rsid w:val="005B5BE2"/>
    <w:pPr>
      <w:tabs>
        <w:tab w:val="clear" w:pos="4536"/>
        <w:tab w:val="clear" w:pos="9072"/>
      </w:tabs>
      <w:suppressAutoHyphens/>
      <w:spacing w:line="360" w:lineRule="auto"/>
    </w:pPr>
    <w:rPr>
      <w:rFonts w:ascii="Calibri" w:eastAsia="Times New Roman" w:hAnsi="Calibri" w:cs="Arial"/>
      <w:b/>
      <w:color w:val="000000"/>
      <w:spacing w:val="-2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5B5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5BE2"/>
    <w:rPr>
      <w:color w:val="00000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01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01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01A4"/>
    <w:rPr>
      <w:color w:val="00000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01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01A4"/>
    <w:rPr>
      <w:b/>
      <w:bCs/>
      <w:color w:val="00000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01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01A4"/>
    <w:rPr>
      <w:rFonts w:ascii="Segoe UI" w:hAnsi="Segoe UI" w:cs="Segoe UI"/>
      <w:color w:val="00000A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785669"/>
    <w:pPr>
      <w:spacing w:before="280" w:after="119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85669"/>
    <w:rPr>
      <w:color w:val="808080"/>
    </w:rPr>
  </w:style>
  <w:style w:type="paragraph" w:customStyle="1" w:styleId="Standard">
    <w:name w:val="Standard"/>
    <w:qFormat/>
    <w:rsid w:val="00573D28"/>
    <w:pPr>
      <w:suppressAutoHyphens/>
      <w:autoSpaceDN w:val="0"/>
      <w:spacing w:line="247" w:lineRule="auto"/>
      <w:textAlignment w:val="baseline"/>
    </w:pPr>
    <w:rPr>
      <w:rFonts w:ascii="Calibri" w:eastAsia="Calibri" w:hAnsi="Calibri" w:cs="Arial"/>
      <w:color w:val="00000A"/>
      <w:kern w:val="3"/>
    </w:rPr>
  </w:style>
  <w:style w:type="numbering" w:customStyle="1" w:styleId="WWNum7">
    <w:name w:val="WWNum7"/>
    <w:basedOn w:val="Bezlisty"/>
    <w:rsid w:val="00573D28"/>
    <w:pPr>
      <w:numPr>
        <w:numId w:val="11"/>
      </w:numPr>
    </w:pPr>
  </w:style>
  <w:style w:type="paragraph" w:styleId="Stopka">
    <w:name w:val="footer"/>
    <w:basedOn w:val="Normalny"/>
    <w:link w:val="StopkaZnak"/>
    <w:uiPriority w:val="99"/>
    <w:unhideWhenUsed/>
    <w:rsid w:val="00533A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3A38"/>
    <w:rPr>
      <w:color w:val="00000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6F3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6F30"/>
    <w:rPr>
      <w:color w:val="00000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6F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6B1D4-12AE-4DF6-8ECA-5535E9F7C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Zamojska</dc:creator>
  <cp:keywords/>
  <dc:description/>
  <cp:lastModifiedBy>Damian Sobolewski</cp:lastModifiedBy>
  <cp:revision>2</cp:revision>
  <dcterms:created xsi:type="dcterms:W3CDTF">2026-03-13T09:57:00Z</dcterms:created>
  <dcterms:modified xsi:type="dcterms:W3CDTF">2026-03-13T09:57:00Z</dcterms:modified>
</cp:coreProperties>
</file>